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5499B" w14:textId="77777777" w:rsidR="00AB65E6" w:rsidRDefault="00777756" w:rsidP="00B26907">
      <w:pPr>
        <w:rPr>
          <w:rFonts w:ascii="Arial" w:hAnsi="Arial" w:cs="Arial"/>
        </w:rPr>
      </w:pPr>
      <w:r>
        <w:rPr>
          <w:rFonts w:ascii="Trebuchet MS" w:hAnsi="Trebuchet MS" w:cs="Arial"/>
        </w:rPr>
        <w:tab/>
      </w:r>
      <w:r w:rsidRPr="00B26907">
        <w:rPr>
          <w:rFonts w:ascii="Arial" w:hAnsi="Arial" w:cs="Arial"/>
        </w:rPr>
        <w:tab/>
      </w:r>
      <w:r w:rsidRPr="00B26907">
        <w:rPr>
          <w:rFonts w:ascii="Arial" w:hAnsi="Arial" w:cs="Arial"/>
        </w:rPr>
        <w:tab/>
      </w:r>
      <w:r w:rsidRPr="00B26907">
        <w:rPr>
          <w:rFonts w:ascii="Arial" w:hAnsi="Arial" w:cs="Arial"/>
        </w:rPr>
        <w:tab/>
      </w:r>
      <w:r w:rsidRPr="00B26907">
        <w:rPr>
          <w:rFonts w:ascii="Arial" w:hAnsi="Arial" w:cs="Arial"/>
        </w:rPr>
        <w:tab/>
      </w:r>
      <w:r w:rsidRPr="00B26907">
        <w:rPr>
          <w:rFonts w:ascii="Arial" w:hAnsi="Arial" w:cs="Arial"/>
        </w:rPr>
        <w:tab/>
      </w:r>
      <w:r w:rsidRPr="00B26907">
        <w:rPr>
          <w:rFonts w:ascii="Arial" w:hAnsi="Arial" w:cs="Arial"/>
        </w:rPr>
        <w:tab/>
      </w:r>
      <w:r w:rsidRPr="00B26907">
        <w:rPr>
          <w:rFonts w:ascii="Arial" w:hAnsi="Arial" w:cs="Arial"/>
        </w:rPr>
        <w:tab/>
      </w:r>
      <w:r w:rsidR="00B26907" w:rsidRPr="00B26907">
        <w:rPr>
          <w:rFonts w:ascii="Arial" w:hAnsi="Arial" w:cs="Arial"/>
        </w:rPr>
        <w:tab/>
      </w:r>
      <w:r w:rsidR="00B26907" w:rsidRPr="00B26907">
        <w:rPr>
          <w:rFonts w:ascii="Arial" w:hAnsi="Arial" w:cs="Arial"/>
        </w:rPr>
        <w:tab/>
      </w:r>
      <w:r w:rsidR="00B26907" w:rsidRPr="00B26907">
        <w:rPr>
          <w:rFonts w:ascii="Arial" w:hAnsi="Arial" w:cs="Arial"/>
        </w:rPr>
        <w:tab/>
      </w:r>
    </w:p>
    <w:p w14:paraId="63C81D1A" w14:textId="1368D0F7" w:rsidR="00B26907" w:rsidRPr="00B26907" w:rsidRDefault="00B26907" w:rsidP="00AB65E6">
      <w:pPr>
        <w:ind w:left="7080" w:firstLine="708"/>
        <w:rPr>
          <w:rFonts w:ascii="Arial" w:hAnsi="Arial" w:cs="Arial"/>
          <w:bCs/>
        </w:rPr>
      </w:pPr>
      <w:r w:rsidRPr="00B26907">
        <w:rPr>
          <w:rFonts w:ascii="Arial" w:hAnsi="Arial" w:cs="Arial"/>
          <w:b/>
        </w:rPr>
        <w:t>Zamawiający:</w:t>
      </w:r>
    </w:p>
    <w:p w14:paraId="0F116369" w14:textId="77777777" w:rsidR="00B26907" w:rsidRPr="00B26907" w:rsidRDefault="00B26907" w:rsidP="00B26907">
      <w:pPr>
        <w:pStyle w:val="Tekstpodstawowy"/>
        <w:spacing w:line="276" w:lineRule="auto"/>
        <w:ind w:left="7080" w:firstLine="708"/>
        <w:jc w:val="left"/>
        <w:rPr>
          <w:rFonts w:ascii="Arial" w:hAnsi="Arial" w:cs="Arial"/>
          <w:bCs/>
          <w:sz w:val="22"/>
          <w:szCs w:val="22"/>
        </w:rPr>
      </w:pPr>
      <w:r w:rsidRPr="00B26907">
        <w:rPr>
          <w:rFonts w:ascii="Arial" w:hAnsi="Arial" w:cs="Arial"/>
          <w:bCs/>
          <w:sz w:val="22"/>
          <w:szCs w:val="22"/>
        </w:rPr>
        <w:t>Gmina Gorzyce</w:t>
      </w:r>
    </w:p>
    <w:p w14:paraId="291F7B61" w14:textId="77777777" w:rsidR="00B26907" w:rsidRPr="00B26907" w:rsidRDefault="00B26907" w:rsidP="00B26907">
      <w:pPr>
        <w:pStyle w:val="Tekstpodstawowy"/>
        <w:spacing w:line="276" w:lineRule="auto"/>
        <w:ind w:left="7080" w:firstLine="708"/>
        <w:jc w:val="left"/>
        <w:rPr>
          <w:rFonts w:ascii="Arial" w:hAnsi="Arial" w:cs="Arial"/>
          <w:bCs/>
          <w:sz w:val="22"/>
          <w:szCs w:val="22"/>
        </w:rPr>
      </w:pPr>
      <w:r w:rsidRPr="00B26907">
        <w:rPr>
          <w:rFonts w:ascii="Arial" w:hAnsi="Arial" w:cs="Arial"/>
          <w:bCs/>
          <w:sz w:val="22"/>
          <w:szCs w:val="22"/>
        </w:rPr>
        <w:t>ul. Kościelna 15</w:t>
      </w:r>
    </w:p>
    <w:p w14:paraId="37CCEF9C" w14:textId="77777777" w:rsidR="00B26907" w:rsidRPr="00B26907" w:rsidRDefault="00B26907" w:rsidP="00B26907">
      <w:pPr>
        <w:pStyle w:val="Tekstpodstawowy"/>
        <w:spacing w:line="276" w:lineRule="auto"/>
        <w:ind w:left="7080" w:firstLine="708"/>
        <w:jc w:val="left"/>
        <w:rPr>
          <w:rFonts w:ascii="Arial" w:hAnsi="Arial" w:cs="Arial"/>
          <w:b/>
          <w:sz w:val="22"/>
          <w:szCs w:val="22"/>
        </w:rPr>
      </w:pPr>
      <w:r w:rsidRPr="00B26907">
        <w:rPr>
          <w:rFonts w:ascii="Arial" w:hAnsi="Arial" w:cs="Arial"/>
          <w:bCs/>
          <w:sz w:val="22"/>
          <w:szCs w:val="22"/>
        </w:rPr>
        <w:t>44-350 Gorzyce</w:t>
      </w:r>
    </w:p>
    <w:p w14:paraId="4C11166D" w14:textId="77777777" w:rsidR="00B26907" w:rsidRPr="00B26907" w:rsidRDefault="00B26907" w:rsidP="00B26907">
      <w:pPr>
        <w:spacing w:line="276" w:lineRule="auto"/>
        <w:rPr>
          <w:rFonts w:ascii="Arial" w:hAnsi="Arial" w:cs="Arial"/>
        </w:rPr>
      </w:pPr>
      <w:r w:rsidRPr="00B26907">
        <w:rPr>
          <w:rFonts w:ascii="Arial" w:hAnsi="Arial" w:cs="Arial"/>
          <w:b/>
        </w:rPr>
        <w:t>Wykonawca:</w:t>
      </w:r>
    </w:p>
    <w:p w14:paraId="46963CDF" w14:textId="77777777" w:rsidR="00B26907" w:rsidRPr="00B26907" w:rsidRDefault="00B26907" w:rsidP="00B26907">
      <w:pPr>
        <w:spacing w:line="276" w:lineRule="auto"/>
        <w:ind w:right="4210"/>
        <w:rPr>
          <w:rFonts w:ascii="Arial" w:hAnsi="Arial" w:cs="Arial"/>
        </w:rPr>
      </w:pPr>
      <w:bookmarkStart w:id="0" w:name="_Hlk65234932"/>
      <w:r w:rsidRPr="00B26907">
        <w:rPr>
          <w:rFonts w:ascii="Arial" w:hAnsi="Arial" w:cs="Arial"/>
        </w:rPr>
        <w:t>……………………………………………</w:t>
      </w:r>
      <w:r w:rsidRPr="00B26907">
        <w:rPr>
          <w:rFonts w:ascii="Arial" w:hAnsi="Arial" w:cs="Arial"/>
          <w:i/>
        </w:rPr>
        <w:t>....</w:t>
      </w:r>
    </w:p>
    <w:p w14:paraId="0CAA18B9" w14:textId="77777777" w:rsidR="00B26907" w:rsidRPr="00B26907" w:rsidRDefault="00B26907" w:rsidP="00B26907">
      <w:pPr>
        <w:spacing w:line="276" w:lineRule="auto"/>
        <w:ind w:right="4210"/>
        <w:rPr>
          <w:rFonts w:ascii="Arial" w:hAnsi="Arial" w:cs="Arial"/>
          <w:i/>
        </w:rPr>
      </w:pPr>
      <w:r w:rsidRPr="00B26907">
        <w:rPr>
          <w:rFonts w:ascii="Arial" w:hAnsi="Arial" w:cs="Arial"/>
        </w:rPr>
        <w:t>……………………………………………</w:t>
      </w:r>
      <w:r w:rsidRPr="00B26907">
        <w:rPr>
          <w:rFonts w:ascii="Arial" w:hAnsi="Arial" w:cs="Arial"/>
          <w:i/>
        </w:rPr>
        <w:t>....</w:t>
      </w:r>
    </w:p>
    <w:p w14:paraId="74831F49" w14:textId="77777777" w:rsidR="00B26907" w:rsidRPr="00B26907" w:rsidRDefault="00B26907" w:rsidP="00B26907">
      <w:pPr>
        <w:spacing w:line="276" w:lineRule="auto"/>
        <w:ind w:right="4210"/>
        <w:rPr>
          <w:rFonts w:ascii="Arial" w:hAnsi="Arial" w:cs="Arial"/>
          <w:u w:val="single"/>
        </w:rPr>
      </w:pPr>
      <w:r w:rsidRPr="00B26907">
        <w:rPr>
          <w:rFonts w:ascii="Arial" w:hAnsi="Arial" w:cs="Arial"/>
          <w:i/>
        </w:rPr>
        <w:t>(pełna nazwa/firma, adres)</w:t>
      </w:r>
    </w:p>
    <w:bookmarkEnd w:id="0"/>
    <w:p w14:paraId="190A9A4E" w14:textId="77777777" w:rsidR="00777756" w:rsidRPr="00B26907" w:rsidRDefault="00777756" w:rsidP="00777756">
      <w:pPr>
        <w:spacing w:line="360" w:lineRule="auto"/>
        <w:rPr>
          <w:rFonts w:ascii="Arial" w:hAnsi="Arial" w:cs="Arial"/>
          <w:b/>
          <w:u w:val="single"/>
        </w:rPr>
      </w:pPr>
    </w:p>
    <w:p w14:paraId="22B360FF" w14:textId="13D2F82C" w:rsidR="00512700" w:rsidRPr="00B26907" w:rsidRDefault="00777756" w:rsidP="00777756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B26907">
        <w:rPr>
          <w:rFonts w:ascii="Arial" w:hAnsi="Arial" w:cs="Arial"/>
          <w:b/>
          <w:u w:val="single"/>
        </w:rPr>
        <w:t>OŚWIADCZENIE WYKONAWCY W ZAKRESIE DOŚWIADCZENIA</w:t>
      </w:r>
      <w:r w:rsidR="00512700" w:rsidRPr="00B26907">
        <w:rPr>
          <w:rFonts w:ascii="Arial" w:hAnsi="Arial" w:cs="Arial"/>
          <w:b/>
          <w:u w:val="single"/>
        </w:rPr>
        <w:t xml:space="preserve"> </w:t>
      </w:r>
    </w:p>
    <w:p w14:paraId="5915E668" w14:textId="77777777" w:rsidR="00743BB9" w:rsidRPr="00B26907" w:rsidRDefault="00743BB9" w:rsidP="00512700">
      <w:pPr>
        <w:rPr>
          <w:rFonts w:ascii="Arial" w:hAnsi="Arial" w:cs="Arial"/>
          <w:b/>
          <w:bCs/>
        </w:rPr>
      </w:pPr>
    </w:p>
    <w:p w14:paraId="262CDDE5" w14:textId="0F10FF1F" w:rsidR="00743BB9" w:rsidRPr="00B26907" w:rsidRDefault="00743BB9" w:rsidP="00B26907">
      <w:pPr>
        <w:jc w:val="both"/>
        <w:rPr>
          <w:rFonts w:ascii="Arial" w:hAnsi="Arial" w:cs="Arial"/>
        </w:rPr>
      </w:pPr>
      <w:r w:rsidRPr="00B26907">
        <w:rPr>
          <w:rFonts w:ascii="Arial" w:hAnsi="Arial" w:cs="Arial"/>
        </w:rPr>
        <w:t xml:space="preserve">Wykaz dostaw lub usług wykonanych, a w przypadku świadczeń okresowych lub ciągłych również wykonywanych, w okresie ostatnich 3 lat przed upływem terminu składania ofert albo wniosków </w:t>
      </w:r>
      <w:r w:rsidR="00B26907" w:rsidRPr="00B26907">
        <w:rPr>
          <w:rFonts w:ascii="Arial" w:hAnsi="Arial" w:cs="Arial"/>
        </w:rPr>
        <w:t xml:space="preserve">                  </w:t>
      </w:r>
      <w:r w:rsidRPr="00B26907">
        <w:rPr>
          <w:rFonts w:ascii="Arial" w:hAnsi="Arial" w:cs="Arial"/>
        </w:rPr>
        <w:t>o dopuszczenie do udziału w postępowaniu, a jeżeli okres prowadzenia działalności jest krótszy -</w:t>
      </w:r>
      <w:r w:rsidR="00B26907" w:rsidRPr="00B26907">
        <w:rPr>
          <w:rFonts w:ascii="Arial" w:hAnsi="Arial" w:cs="Arial"/>
        </w:rPr>
        <w:t xml:space="preserve"> </w:t>
      </w:r>
      <w:r w:rsidRPr="00B26907">
        <w:rPr>
          <w:rFonts w:ascii="Arial" w:hAnsi="Arial" w:cs="Arial"/>
        </w:rPr>
        <w:t>w tym okresie, wraz z podaniem ich wartości, przedmiotu, dat wykonania i podmiotów, na rzecz których dostawy lub usługi zostały wykonane, dla zamówienia publicznego, którego przedmiotem jest:</w:t>
      </w:r>
    </w:p>
    <w:p w14:paraId="05E12D8B" w14:textId="77777777" w:rsidR="00B26907" w:rsidRPr="00B26907" w:rsidRDefault="00B26907" w:rsidP="00743BB9">
      <w:pPr>
        <w:rPr>
          <w:rFonts w:ascii="Arial" w:hAnsi="Arial" w:cs="Arial"/>
        </w:rPr>
      </w:pPr>
    </w:p>
    <w:p w14:paraId="08589AAB" w14:textId="77777777" w:rsidR="00B26907" w:rsidRPr="00B26907" w:rsidRDefault="00743BB9" w:rsidP="00B26907">
      <w:pPr>
        <w:jc w:val="center"/>
        <w:rPr>
          <w:rFonts w:ascii="Arial" w:hAnsi="Arial" w:cs="Arial"/>
          <w:b/>
          <w:bCs/>
          <w:color w:val="4F81BD" w:themeColor="accent1"/>
        </w:rPr>
      </w:pPr>
      <w:r w:rsidRPr="00B26907">
        <w:rPr>
          <w:rFonts w:ascii="Arial" w:hAnsi="Arial" w:cs="Arial"/>
          <w:b/>
          <w:bCs/>
          <w:color w:val="4F81BD" w:themeColor="accent1"/>
        </w:rPr>
        <w:t xml:space="preserve">Zakup masy asfaltowej na gorąco (warstwa wiążąca i warstwa ścieralna) </w:t>
      </w:r>
    </w:p>
    <w:p w14:paraId="22496905" w14:textId="3CB50A4A" w:rsidR="00743BB9" w:rsidRPr="00B26907" w:rsidRDefault="00743BB9" w:rsidP="00B26907">
      <w:pPr>
        <w:jc w:val="center"/>
        <w:rPr>
          <w:rFonts w:ascii="Arial" w:hAnsi="Arial" w:cs="Arial"/>
          <w:b/>
          <w:bCs/>
          <w:color w:val="4F81BD" w:themeColor="accent1"/>
        </w:rPr>
      </w:pPr>
      <w:r w:rsidRPr="00B26907">
        <w:rPr>
          <w:rFonts w:ascii="Arial" w:hAnsi="Arial" w:cs="Arial"/>
          <w:b/>
          <w:bCs/>
          <w:color w:val="4F81BD" w:themeColor="accent1"/>
        </w:rPr>
        <w:t>do remontów nawierzchni drogowych</w:t>
      </w:r>
    </w:p>
    <w:p w14:paraId="754E9B96" w14:textId="77777777" w:rsidR="00743BB9" w:rsidRPr="00B26907" w:rsidRDefault="00743BB9" w:rsidP="00743BB9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615"/>
        <w:gridCol w:w="1134"/>
        <w:gridCol w:w="1417"/>
        <w:gridCol w:w="1276"/>
        <w:gridCol w:w="3705"/>
      </w:tblGrid>
      <w:tr w:rsidR="00540DFC" w:rsidRPr="00B26907" w14:paraId="17790567" w14:textId="77777777" w:rsidTr="00B26907">
        <w:tc>
          <w:tcPr>
            <w:tcW w:w="478" w:type="dxa"/>
            <w:vAlign w:val="center"/>
          </w:tcPr>
          <w:p w14:paraId="63B3C13A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  <w:r w:rsidRPr="00B26907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1615" w:type="dxa"/>
            <w:vAlign w:val="center"/>
          </w:tcPr>
          <w:p w14:paraId="0208B21B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  <w:r w:rsidRPr="00B26907">
              <w:rPr>
                <w:rFonts w:ascii="Arial" w:hAnsi="Arial" w:cs="Arial"/>
                <w:b/>
                <w:bCs/>
              </w:rPr>
              <w:t>Nazwa i adres podmiotu, na rzecz którego usługi zostały wykonane</w:t>
            </w:r>
          </w:p>
        </w:tc>
        <w:tc>
          <w:tcPr>
            <w:tcW w:w="1134" w:type="dxa"/>
            <w:vAlign w:val="center"/>
          </w:tcPr>
          <w:p w14:paraId="22A555BB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  <w:r w:rsidRPr="00B26907">
              <w:rPr>
                <w:rFonts w:ascii="Arial" w:hAnsi="Arial" w:cs="Arial"/>
                <w:b/>
                <w:bCs/>
              </w:rPr>
              <w:t>Termin realizacji</w:t>
            </w:r>
          </w:p>
        </w:tc>
        <w:tc>
          <w:tcPr>
            <w:tcW w:w="1417" w:type="dxa"/>
            <w:vAlign w:val="center"/>
          </w:tcPr>
          <w:p w14:paraId="3BD6A8F3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  <w:r w:rsidRPr="00B26907">
              <w:rPr>
                <w:rFonts w:ascii="Arial" w:hAnsi="Arial" w:cs="Arial"/>
                <w:b/>
                <w:bCs/>
              </w:rPr>
              <w:t>Całkowita wartość zamówienia (brutto)</w:t>
            </w:r>
          </w:p>
        </w:tc>
        <w:tc>
          <w:tcPr>
            <w:tcW w:w="1276" w:type="dxa"/>
          </w:tcPr>
          <w:p w14:paraId="7B01E3FA" w14:textId="77777777" w:rsidR="00540DFC" w:rsidRPr="00B26907" w:rsidRDefault="00540DFC" w:rsidP="00540D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93EA48" w14:textId="77777777" w:rsidR="00540DFC" w:rsidRPr="00B26907" w:rsidRDefault="00540DFC" w:rsidP="00540DF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DFE3EF" w14:textId="6C685E98" w:rsidR="00540DFC" w:rsidRPr="00B26907" w:rsidRDefault="00540DFC" w:rsidP="00540DFC">
            <w:pPr>
              <w:jc w:val="center"/>
              <w:rPr>
                <w:rFonts w:ascii="Arial" w:hAnsi="Arial" w:cs="Arial"/>
                <w:b/>
                <w:bCs/>
              </w:rPr>
            </w:pPr>
            <w:r w:rsidRPr="00B26907">
              <w:rPr>
                <w:rFonts w:ascii="Arial" w:hAnsi="Arial" w:cs="Arial"/>
                <w:b/>
                <w:bCs/>
              </w:rPr>
              <w:t>Ilość ton</w:t>
            </w:r>
          </w:p>
        </w:tc>
        <w:tc>
          <w:tcPr>
            <w:tcW w:w="3705" w:type="dxa"/>
            <w:vAlign w:val="center"/>
          </w:tcPr>
          <w:p w14:paraId="351C3DBB" w14:textId="18DF7D8A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  <w:r w:rsidRPr="00B26907">
              <w:rPr>
                <w:rFonts w:ascii="Arial" w:hAnsi="Arial" w:cs="Arial"/>
                <w:b/>
                <w:bCs/>
              </w:rPr>
              <w:t>Opis zamówienia (przedmiot) oraz miejsce wykonania</w:t>
            </w:r>
          </w:p>
        </w:tc>
      </w:tr>
      <w:tr w:rsidR="00540DFC" w:rsidRPr="00B26907" w14:paraId="01FDFCA3" w14:textId="77777777" w:rsidTr="00B26907">
        <w:trPr>
          <w:trHeight w:val="570"/>
        </w:trPr>
        <w:tc>
          <w:tcPr>
            <w:tcW w:w="478" w:type="dxa"/>
          </w:tcPr>
          <w:p w14:paraId="18D10B6D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15" w:type="dxa"/>
          </w:tcPr>
          <w:p w14:paraId="26B00142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492CFE58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5E2646BD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14:paraId="5D7B9C67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05" w:type="dxa"/>
          </w:tcPr>
          <w:p w14:paraId="7D74B984" w14:textId="383828A2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40DFC" w:rsidRPr="00B26907" w14:paraId="756A0198" w14:textId="77777777" w:rsidTr="00B26907">
        <w:trPr>
          <w:trHeight w:val="692"/>
        </w:trPr>
        <w:tc>
          <w:tcPr>
            <w:tcW w:w="478" w:type="dxa"/>
          </w:tcPr>
          <w:p w14:paraId="07D19A1D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15" w:type="dxa"/>
          </w:tcPr>
          <w:p w14:paraId="0F11F40D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3ECC52F5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3F974D18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14:paraId="3369D6C7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05" w:type="dxa"/>
          </w:tcPr>
          <w:p w14:paraId="2A7569D6" w14:textId="6A2BF52E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40DFC" w:rsidRPr="00B26907" w14:paraId="00AF00BE" w14:textId="77777777" w:rsidTr="00B26907">
        <w:trPr>
          <w:trHeight w:val="560"/>
        </w:trPr>
        <w:tc>
          <w:tcPr>
            <w:tcW w:w="478" w:type="dxa"/>
          </w:tcPr>
          <w:p w14:paraId="7ECC0FAA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15" w:type="dxa"/>
          </w:tcPr>
          <w:p w14:paraId="7581D8E0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116A0DC7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2C9F3D46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14:paraId="7ABE45AF" w14:textId="77777777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05" w:type="dxa"/>
          </w:tcPr>
          <w:p w14:paraId="73FE5FD2" w14:textId="7E616DCD" w:rsidR="00540DFC" w:rsidRPr="00B26907" w:rsidRDefault="00540DFC" w:rsidP="00743BB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54BC1977" w14:textId="43E76DC4" w:rsidR="00743BB9" w:rsidRPr="00B26907" w:rsidRDefault="00743BB9" w:rsidP="00743BB9">
      <w:pPr>
        <w:rPr>
          <w:rFonts w:ascii="Arial" w:hAnsi="Arial" w:cs="Arial"/>
          <w:i/>
          <w:iCs/>
        </w:rPr>
      </w:pPr>
      <w:r w:rsidRPr="00B26907">
        <w:rPr>
          <w:rFonts w:ascii="Arial" w:hAnsi="Arial" w:cs="Arial"/>
          <w:i/>
          <w:iCs/>
        </w:rPr>
        <w:t>W pierwszych wierszach należy wykazać realizacje stanowiące spełnienie wymogów określonych</w:t>
      </w:r>
      <w:r w:rsidR="00B26907">
        <w:rPr>
          <w:rFonts w:ascii="Arial" w:hAnsi="Arial" w:cs="Arial"/>
          <w:i/>
          <w:iCs/>
        </w:rPr>
        <w:t xml:space="preserve">                  </w:t>
      </w:r>
      <w:r w:rsidRPr="00B26907">
        <w:rPr>
          <w:rFonts w:ascii="Arial" w:hAnsi="Arial" w:cs="Arial"/>
          <w:i/>
          <w:iCs/>
        </w:rPr>
        <w:t xml:space="preserve"> w ogłoszeniu o przetargu.</w:t>
      </w:r>
      <w:r w:rsidRPr="00B26907">
        <w:rPr>
          <w:rFonts w:ascii="Arial" w:hAnsi="Arial" w:cs="Arial"/>
          <w:i/>
          <w:iCs/>
        </w:rPr>
        <w:tab/>
      </w:r>
    </w:p>
    <w:p w14:paraId="4F29DD05" w14:textId="77777777" w:rsidR="00743BB9" w:rsidRPr="00B26907" w:rsidRDefault="00743BB9" w:rsidP="00743BB9">
      <w:pPr>
        <w:rPr>
          <w:rFonts w:ascii="Arial" w:hAnsi="Arial" w:cs="Arial"/>
        </w:rPr>
      </w:pPr>
    </w:p>
    <w:p w14:paraId="1410F89D" w14:textId="77777777" w:rsidR="00743BB9" w:rsidRPr="00B26907" w:rsidRDefault="00743BB9" w:rsidP="00743BB9">
      <w:pPr>
        <w:rPr>
          <w:rFonts w:ascii="Arial" w:hAnsi="Arial" w:cs="Arial"/>
        </w:rPr>
      </w:pPr>
    </w:p>
    <w:p w14:paraId="6A1E52CF" w14:textId="77777777" w:rsidR="00743BB9" w:rsidRPr="00B26907" w:rsidRDefault="00743BB9" w:rsidP="00743BB9">
      <w:pPr>
        <w:rPr>
          <w:rFonts w:ascii="Arial" w:hAnsi="Arial" w:cs="Arial"/>
        </w:rPr>
      </w:pPr>
    </w:p>
    <w:p w14:paraId="6FE5A937" w14:textId="77777777" w:rsidR="00B26907" w:rsidRPr="00B26907" w:rsidRDefault="00B26907" w:rsidP="00B26907">
      <w:pPr>
        <w:spacing w:line="276" w:lineRule="auto"/>
        <w:ind w:left="2977"/>
        <w:jc w:val="center"/>
        <w:rPr>
          <w:rFonts w:ascii="Arial" w:hAnsi="Arial" w:cs="Arial"/>
        </w:rPr>
      </w:pPr>
      <w:r w:rsidRPr="00B26907">
        <w:rPr>
          <w:rFonts w:ascii="Arial" w:hAnsi="Arial" w:cs="Arial"/>
        </w:rPr>
        <w:t>.................................................................................</w:t>
      </w:r>
    </w:p>
    <w:p w14:paraId="589990AD" w14:textId="77777777" w:rsidR="00B26907" w:rsidRPr="00B26907" w:rsidRDefault="00B26907" w:rsidP="00B26907">
      <w:pPr>
        <w:spacing w:line="276" w:lineRule="auto"/>
        <w:ind w:left="2977"/>
        <w:jc w:val="center"/>
        <w:rPr>
          <w:rFonts w:ascii="Arial" w:hAnsi="Arial" w:cs="Arial"/>
        </w:rPr>
      </w:pPr>
      <w:r w:rsidRPr="00B26907">
        <w:rPr>
          <w:rFonts w:ascii="Arial" w:hAnsi="Arial" w:cs="Arial"/>
        </w:rPr>
        <w:t>(podpis*)</w:t>
      </w:r>
    </w:p>
    <w:p w14:paraId="165013B1" w14:textId="4E76118D" w:rsidR="00B26907" w:rsidRPr="00B26907" w:rsidRDefault="00B26907" w:rsidP="00B26907">
      <w:pPr>
        <w:tabs>
          <w:tab w:val="left" w:pos="2835"/>
        </w:tabs>
        <w:spacing w:line="276" w:lineRule="auto"/>
        <w:ind w:left="2977"/>
        <w:jc w:val="center"/>
        <w:rPr>
          <w:rFonts w:ascii="Arial" w:hAnsi="Arial" w:cs="Arial"/>
          <w:i/>
        </w:rPr>
      </w:pPr>
      <w:r w:rsidRPr="00B26907">
        <w:rPr>
          <w:rFonts w:ascii="Arial" w:hAnsi="Arial" w:cs="Arial"/>
          <w:i/>
        </w:rPr>
        <w:t>Dokument należy wypełnić i podpisać kwalifikowanym podpisem elektronicznym lub podpisem zaufanym lub podpisem osobistym. Zamawiający zaleca zapisanie dokumentu w formacie PDF</w:t>
      </w:r>
    </w:p>
    <w:p w14:paraId="4BE105CC" w14:textId="77777777" w:rsidR="00743BB9" w:rsidRPr="00B26907" w:rsidRDefault="00743BB9" w:rsidP="00743BB9">
      <w:pPr>
        <w:rPr>
          <w:rFonts w:ascii="Arial" w:hAnsi="Arial" w:cs="Arial"/>
          <w:i/>
        </w:rPr>
      </w:pPr>
    </w:p>
    <w:p w14:paraId="5DCB2321" w14:textId="77777777" w:rsidR="00373B83" w:rsidRPr="00B26907" w:rsidRDefault="00373B83" w:rsidP="00743BB9">
      <w:pPr>
        <w:rPr>
          <w:rFonts w:ascii="Arial" w:hAnsi="Arial" w:cs="Arial"/>
          <w:sz w:val="16"/>
          <w:szCs w:val="16"/>
        </w:rPr>
      </w:pPr>
    </w:p>
    <w:p w14:paraId="550F927D" w14:textId="77777777" w:rsidR="00373B83" w:rsidRDefault="00373B83" w:rsidP="00743BB9">
      <w:pPr>
        <w:rPr>
          <w:rFonts w:ascii="Arial" w:hAnsi="Arial" w:cs="Arial"/>
          <w:sz w:val="16"/>
          <w:szCs w:val="16"/>
        </w:rPr>
      </w:pPr>
    </w:p>
    <w:p w14:paraId="14CB8D88" w14:textId="77777777" w:rsidR="00AB65E6" w:rsidRDefault="00AB65E6" w:rsidP="00743BB9">
      <w:pPr>
        <w:rPr>
          <w:rFonts w:ascii="Arial" w:hAnsi="Arial" w:cs="Arial"/>
          <w:sz w:val="16"/>
          <w:szCs w:val="16"/>
        </w:rPr>
      </w:pPr>
    </w:p>
    <w:p w14:paraId="2E9C9730" w14:textId="77777777" w:rsidR="00AB65E6" w:rsidRPr="00B26907" w:rsidRDefault="00AB65E6" w:rsidP="00743BB9">
      <w:pPr>
        <w:rPr>
          <w:rFonts w:ascii="Arial" w:hAnsi="Arial" w:cs="Arial"/>
          <w:sz w:val="16"/>
          <w:szCs w:val="16"/>
        </w:rPr>
      </w:pPr>
    </w:p>
    <w:p w14:paraId="4C6570F8" w14:textId="34BAF3EA" w:rsidR="00743BB9" w:rsidRPr="00B26907" w:rsidRDefault="00B26907" w:rsidP="00B26907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UWAGA: </w:t>
      </w:r>
      <w:r w:rsidR="00743BB9" w:rsidRPr="00B26907">
        <w:rPr>
          <w:rFonts w:ascii="Arial" w:hAnsi="Arial" w:cs="Arial"/>
          <w:i/>
          <w:iCs/>
        </w:rPr>
        <w:t xml:space="preserve">Do wykazu dołączyć dowody określające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 a jeżeli z uzasadnionej przyczyny o obiektywnym charakterze wykonawca nie jest w stanie uzyskać tych dokumentów - oświadczenie wykonawcy; </w:t>
      </w:r>
      <w:r>
        <w:rPr>
          <w:rFonts w:ascii="Arial" w:hAnsi="Arial" w:cs="Arial"/>
          <w:i/>
          <w:iCs/>
        </w:rPr>
        <w:t xml:space="preserve">                      </w:t>
      </w:r>
      <w:r w:rsidR="00743BB9" w:rsidRPr="00B26907">
        <w:rPr>
          <w:rFonts w:ascii="Arial" w:hAnsi="Arial" w:cs="Arial"/>
          <w:i/>
          <w:iCs/>
        </w:rPr>
        <w:t>w przypadku świadczeń okresowych lub ciągłych nadal wykonywanych referencje bądź inne dokumenty potwierdzające ich należyte wykonywanie powinny być wydane nie wcześniej niż 3 miesiące przed upływem terminu składania ofert albo wnioskó</w:t>
      </w:r>
      <w:r w:rsidRPr="00B26907">
        <w:rPr>
          <w:rFonts w:ascii="Arial" w:hAnsi="Arial" w:cs="Arial"/>
          <w:i/>
          <w:iCs/>
        </w:rPr>
        <w:t xml:space="preserve">w </w:t>
      </w:r>
      <w:r w:rsidR="00743BB9" w:rsidRPr="00B26907">
        <w:rPr>
          <w:rFonts w:ascii="Arial" w:hAnsi="Arial" w:cs="Arial"/>
          <w:i/>
          <w:iCs/>
        </w:rPr>
        <w:t>o dopuszczenie do udziału</w:t>
      </w:r>
      <w:r w:rsidRPr="00B26907">
        <w:rPr>
          <w:rFonts w:ascii="Arial" w:hAnsi="Arial" w:cs="Arial"/>
          <w:i/>
          <w:iCs/>
        </w:rPr>
        <w:t xml:space="preserve"> </w:t>
      </w:r>
      <w:r w:rsidR="00743BB9" w:rsidRPr="00B26907">
        <w:rPr>
          <w:rFonts w:ascii="Arial" w:hAnsi="Arial" w:cs="Arial"/>
          <w:i/>
          <w:iCs/>
        </w:rPr>
        <w:t>w postępowaniu.</w:t>
      </w:r>
    </w:p>
    <w:p w14:paraId="426205DB" w14:textId="12A8498B" w:rsidR="000E7508" w:rsidRPr="00745B15" w:rsidRDefault="000E7508" w:rsidP="00745B15">
      <w:pPr>
        <w:rPr>
          <w:rFonts w:ascii="Trebuchet MS" w:hAnsi="Trebuchet MS" w:cs="Arial"/>
          <w:b/>
          <w:bCs/>
        </w:rPr>
      </w:pP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2409" w14:textId="77777777" w:rsidR="00320750" w:rsidRDefault="00320750">
      <w:r>
        <w:separator/>
      </w:r>
    </w:p>
  </w:endnote>
  <w:endnote w:type="continuationSeparator" w:id="0">
    <w:p w14:paraId="0F18FA5B" w14:textId="77777777" w:rsidR="00320750" w:rsidRDefault="0032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65B7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565B7F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89CC" w14:textId="77777777" w:rsidR="00320750" w:rsidRDefault="00320750">
      <w:r>
        <w:separator/>
      </w:r>
    </w:p>
  </w:footnote>
  <w:footnote w:type="continuationSeparator" w:id="0">
    <w:p w14:paraId="76ABC5ED" w14:textId="77777777" w:rsidR="00320750" w:rsidRDefault="00320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91056" w14:textId="77777777" w:rsidR="00AB65E6" w:rsidRDefault="00AB65E6" w:rsidP="00B26907">
    <w:pPr>
      <w:pStyle w:val="Nagwek"/>
      <w:rPr>
        <w:rFonts w:ascii="Arial" w:hAnsi="Arial" w:cs="Arial"/>
        <w:i/>
        <w:iCs/>
        <w:color w:val="17365D"/>
      </w:rPr>
    </w:pPr>
  </w:p>
  <w:p w14:paraId="581C6F7E" w14:textId="6D862505" w:rsidR="00B26907" w:rsidRPr="008B77B8" w:rsidRDefault="00B26907" w:rsidP="00B26907">
    <w:pPr>
      <w:pStyle w:val="Nagwek"/>
      <w:rPr>
        <w:rFonts w:ascii="Arial" w:hAnsi="Arial" w:cs="Arial"/>
        <w:i/>
        <w:iCs/>
        <w:color w:val="17365D"/>
      </w:rPr>
    </w:pPr>
    <w:r w:rsidRPr="008B77B8">
      <w:rPr>
        <w:rFonts w:ascii="Arial" w:hAnsi="Arial" w:cs="Arial"/>
        <w:i/>
        <w:iCs/>
        <w:color w:val="17365D"/>
      </w:rPr>
      <w:t>Nr sprawy: IZP.271.</w:t>
    </w:r>
    <w:r w:rsidR="00876884">
      <w:rPr>
        <w:rFonts w:ascii="Arial" w:hAnsi="Arial" w:cs="Arial"/>
        <w:i/>
        <w:iCs/>
        <w:color w:val="17365D"/>
      </w:rPr>
      <w:t>08</w:t>
    </w:r>
    <w:r w:rsidRPr="008B77B8">
      <w:rPr>
        <w:rFonts w:ascii="Arial" w:hAnsi="Arial" w:cs="Arial"/>
        <w:i/>
        <w:iCs/>
        <w:color w:val="17365D"/>
      </w:rPr>
      <w:t>.202</w:t>
    </w:r>
    <w:r w:rsidR="00876884">
      <w:rPr>
        <w:rFonts w:ascii="Arial" w:hAnsi="Arial" w:cs="Arial"/>
        <w:i/>
        <w:iCs/>
        <w:color w:val="17365D"/>
      </w:rPr>
      <w:t>6</w:t>
    </w:r>
  </w:p>
  <w:p w14:paraId="245DCC2A" w14:textId="36423101" w:rsidR="00320750" w:rsidRPr="00B26907" w:rsidRDefault="00B26907" w:rsidP="00B26907">
    <w:pPr>
      <w:pStyle w:val="Nagwek"/>
      <w:rPr>
        <w:bCs/>
      </w:rPr>
    </w:pPr>
    <w:r>
      <w:tab/>
    </w:r>
    <w:r>
      <w:tab/>
    </w:r>
    <w:r>
      <w:rPr>
        <w:rFonts w:ascii="Arial" w:hAnsi="Arial" w:cs="Arial"/>
        <w:color w:val="17365D"/>
      </w:rPr>
      <w:t>ZAŁĄCZNIK NR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036855">
    <w:abstractNumId w:val="38"/>
  </w:num>
  <w:num w:numId="2" w16cid:durableId="1818565729">
    <w:abstractNumId w:val="78"/>
  </w:num>
  <w:num w:numId="3" w16cid:durableId="402683555">
    <w:abstractNumId w:val="23"/>
  </w:num>
  <w:num w:numId="4" w16cid:durableId="988512241">
    <w:abstractNumId w:val="60"/>
  </w:num>
  <w:num w:numId="5" w16cid:durableId="475876585">
    <w:abstractNumId w:val="85"/>
  </w:num>
  <w:num w:numId="6" w16cid:durableId="1262176791">
    <w:abstractNumId w:val="42"/>
  </w:num>
  <w:num w:numId="7" w16cid:durableId="1025519909">
    <w:abstractNumId w:val="93"/>
  </w:num>
  <w:num w:numId="8" w16cid:durableId="1694839682">
    <w:abstractNumId w:val="44"/>
  </w:num>
  <w:num w:numId="9" w16cid:durableId="1184779867">
    <w:abstractNumId w:val="0"/>
  </w:num>
  <w:num w:numId="10" w16cid:durableId="1656832946">
    <w:abstractNumId w:val="41"/>
  </w:num>
  <w:num w:numId="11" w16cid:durableId="77139702">
    <w:abstractNumId w:val="55"/>
  </w:num>
  <w:num w:numId="12" w16cid:durableId="1368018649">
    <w:abstractNumId w:val="45"/>
  </w:num>
  <w:num w:numId="13" w16cid:durableId="1847287976">
    <w:abstractNumId w:val="15"/>
  </w:num>
  <w:num w:numId="14" w16cid:durableId="1810050104">
    <w:abstractNumId w:val="27"/>
  </w:num>
  <w:num w:numId="15" w16cid:durableId="773473444">
    <w:abstractNumId w:val="24"/>
  </w:num>
  <w:num w:numId="16" w16cid:durableId="1918053065">
    <w:abstractNumId w:val="21"/>
  </w:num>
  <w:num w:numId="17" w16cid:durableId="690228384">
    <w:abstractNumId w:val="80"/>
  </w:num>
  <w:num w:numId="18" w16cid:durableId="119419484">
    <w:abstractNumId w:val="67"/>
  </w:num>
  <w:num w:numId="19" w16cid:durableId="640382003">
    <w:abstractNumId w:val="79"/>
  </w:num>
  <w:num w:numId="20" w16cid:durableId="1241721775">
    <w:abstractNumId w:val="65"/>
  </w:num>
  <w:num w:numId="21" w16cid:durableId="1023048937">
    <w:abstractNumId w:val="39"/>
  </w:num>
  <w:num w:numId="22" w16cid:durableId="1048065497">
    <w:abstractNumId w:val="62"/>
  </w:num>
  <w:num w:numId="23" w16cid:durableId="1042629080">
    <w:abstractNumId w:val="36"/>
  </w:num>
  <w:num w:numId="24" w16cid:durableId="1007369780">
    <w:abstractNumId w:val="68"/>
  </w:num>
  <w:num w:numId="25" w16cid:durableId="51850320">
    <w:abstractNumId w:val="53"/>
  </w:num>
  <w:num w:numId="26" w16cid:durableId="504322620">
    <w:abstractNumId w:val="64"/>
  </w:num>
  <w:num w:numId="27" w16cid:durableId="1547179915">
    <w:abstractNumId w:val="88"/>
  </w:num>
  <w:num w:numId="28" w16cid:durableId="499085958">
    <w:abstractNumId w:val="5"/>
  </w:num>
  <w:num w:numId="29" w16cid:durableId="1159611537">
    <w:abstractNumId w:val="71"/>
  </w:num>
  <w:num w:numId="30" w16cid:durableId="1700887978">
    <w:abstractNumId w:val="83"/>
  </w:num>
  <w:num w:numId="31" w16cid:durableId="664211894">
    <w:abstractNumId w:val="46"/>
  </w:num>
  <w:num w:numId="32" w16cid:durableId="317076095">
    <w:abstractNumId w:val="31"/>
  </w:num>
  <w:num w:numId="33" w16cid:durableId="1237129988">
    <w:abstractNumId w:val="77"/>
    <w:lvlOverride w:ilvl="0">
      <w:startOverride w:val="1"/>
    </w:lvlOverride>
  </w:num>
  <w:num w:numId="34" w16cid:durableId="2081443469">
    <w:abstractNumId w:val="52"/>
    <w:lvlOverride w:ilvl="0">
      <w:startOverride w:val="1"/>
    </w:lvlOverride>
  </w:num>
  <w:num w:numId="35" w16cid:durableId="2084569485">
    <w:abstractNumId w:val="34"/>
  </w:num>
  <w:num w:numId="36" w16cid:durableId="651836553">
    <w:abstractNumId w:val="73"/>
  </w:num>
  <w:num w:numId="37" w16cid:durableId="1293638098">
    <w:abstractNumId w:val="20"/>
  </w:num>
  <w:num w:numId="38" w16cid:durableId="799811335">
    <w:abstractNumId w:val="54"/>
  </w:num>
  <w:num w:numId="39" w16cid:durableId="87145265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480515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93782474">
    <w:abstractNumId w:val="57"/>
  </w:num>
  <w:num w:numId="42" w16cid:durableId="618727548">
    <w:abstractNumId w:val="14"/>
  </w:num>
  <w:num w:numId="43" w16cid:durableId="236870000">
    <w:abstractNumId w:val="33"/>
  </w:num>
  <w:num w:numId="44" w16cid:durableId="2066490315">
    <w:abstractNumId w:val="35"/>
  </w:num>
  <w:num w:numId="45" w16cid:durableId="301691092">
    <w:abstractNumId w:val="26"/>
  </w:num>
  <w:num w:numId="46" w16cid:durableId="1645352858">
    <w:abstractNumId w:val="86"/>
  </w:num>
  <w:num w:numId="47" w16cid:durableId="671567915">
    <w:abstractNumId w:val="91"/>
  </w:num>
  <w:num w:numId="48" w16cid:durableId="1870601367">
    <w:abstractNumId w:val="28"/>
  </w:num>
  <w:num w:numId="49" w16cid:durableId="123501693">
    <w:abstractNumId w:val="18"/>
  </w:num>
  <w:num w:numId="50" w16cid:durableId="999383700">
    <w:abstractNumId w:val="30"/>
  </w:num>
  <w:num w:numId="51" w16cid:durableId="1815485654">
    <w:abstractNumId w:val="8"/>
  </w:num>
  <w:num w:numId="52" w16cid:durableId="706494848">
    <w:abstractNumId w:val="89"/>
  </w:num>
  <w:num w:numId="53" w16cid:durableId="1555389076">
    <w:abstractNumId w:val="29"/>
  </w:num>
  <w:num w:numId="54" w16cid:durableId="274555674">
    <w:abstractNumId w:val="76"/>
  </w:num>
  <w:num w:numId="55" w16cid:durableId="311254807">
    <w:abstractNumId w:val="17"/>
  </w:num>
  <w:num w:numId="56" w16cid:durableId="1312364647">
    <w:abstractNumId w:val="50"/>
  </w:num>
  <w:num w:numId="57" w16cid:durableId="712193809">
    <w:abstractNumId w:val="59"/>
  </w:num>
  <w:num w:numId="58" w16cid:durableId="58033886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122645786">
    <w:abstractNumId w:val="94"/>
  </w:num>
  <w:num w:numId="60" w16cid:durableId="810559149">
    <w:abstractNumId w:val="84"/>
  </w:num>
  <w:num w:numId="61" w16cid:durableId="341863262">
    <w:abstractNumId w:val="48"/>
  </w:num>
  <w:num w:numId="62" w16cid:durableId="1818689857">
    <w:abstractNumId w:val="19"/>
  </w:num>
  <w:num w:numId="63" w16cid:durableId="1530337670">
    <w:abstractNumId w:val="74"/>
  </w:num>
  <w:num w:numId="64" w16cid:durableId="362824449">
    <w:abstractNumId w:val="70"/>
  </w:num>
  <w:num w:numId="65" w16cid:durableId="688675484">
    <w:abstractNumId w:val="87"/>
  </w:num>
  <w:num w:numId="66" w16cid:durableId="1243225426">
    <w:abstractNumId w:val="22"/>
  </w:num>
  <w:num w:numId="67" w16cid:durableId="1761221830">
    <w:abstractNumId w:val="75"/>
  </w:num>
  <w:num w:numId="68" w16cid:durableId="1925525058">
    <w:abstractNumId w:val="40"/>
  </w:num>
  <w:num w:numId="69" w16cid:durableId="1240290154">
    <w:abstractNumId w:val="90"/>
  </w:num>
  <w:num w:numId="70" w16cid:durableId="1630431626">
    <w:abstractNumId w:val="58"/>
  </w:num>
  <w:num w:numId="71" w16cid:durableId="844562442">
    <w:abstractNumId w:val="66"/>
  </w:num>
  <w:num w:numId="72" w16cid:durableId="933974305">
    <w:abstractNumId w:val="56"/>
  </w:num>
  <w:num w:numId="73" w16cid:durableId="798768584">
    <w:abstractNumId w:val="37"/>
  </w:num>
  <w:num w:numId="74" w16cid:durableId="231695045">
    <w:abstractNumId w:val="69"/>
  </w:num>
  <w:num w:numId="75" w16cid:durableId="1637641255">
    <w:abstractNumId w:val="81"/>
  </w:num>
  <w:num w:numId="76" w16cid:durableId="991710999">
    <w:abstractNumId w:val="63"/>
  </w:num>
  <w:num w:numId="77" w16cid:durableId="1408648006">
    <w:abstractNumId w:val="47"/>
  </w:num>
  <w:num w:numId="78" w16cid:durableId="1337804411">
    <w:abstractNumId w:val="92"/>
  </w:num>
  <w:num w:numId="79" w16cid:durableId="1664118561">
    <w:abstractNumId w:val="25"/>
  </w:num>
  <w:num w:numId="80" w16cid:durableId="734013744">
    <w:abstractNumId w:val="49"/>
  </w:num>
  <w:num w:numId="81" w16cid:durableId="958688237">
    <w:abstractNumId w:val="72"/>
  </w:num>
  <w:num w:numId="82" w16cid:durableId="1895774595">
    <w:abstractNumId w:val="32"/>
  </w:num>
  <w:num w:numId="83" w16cid:durableId="884023433">
    <w:abstractNumId w:val="51"/>
  </w:num>
  <w:num w:numId="84" w16cid:durableId="727072334">
    <w:abstractNumId w:val="43"/>
  </w:num>
  <w:num w:numId="85" w16cid:durableId="1582762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356467876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09198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283003235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0F0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17E2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579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339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E9E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6769"/>
    <w:rsid w:val="003169BB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3B83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A0723"/>
    <w:rsid w:val="003A1265"/>
    <w:rsid w:val="003A1403"/>
    <w:rsid w:val="003A23EF"/>
    <w:rsid w:val="003A2626"/>
    <w:rsid w:val="003A26A6"/>
    <w:rsid w:val="003A3019"/>
    <w:rsid w:val="003A32FD"/>
    <w:rsid w:val="003A3383"/>
    <w:rsid w:val="003A53ED"/>
    <w:rsid w:val="003A564A"/>
    <w:rsid w:val="003A5713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0DF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B7F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5D8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949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3F0"/>
    <w:rsid w:val="00650B48"/>
    <w:rsid w:val="006519EE"/>
    <w:rsid w:val="00651B95"/>
    <w:rsid w:val="00652BBF"/>
    <w:rsid w:val="00652EB7"/>
    <w:rsid w:val="00653216"/>
    <w:rsid w:val="0065334D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3BB9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11E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71A0"/>
    <w:rsid w:val="00811799"/>
    <w:rsid w:val="00812D4B"/>
    <w:rsid w:val="00813390"/>
    <w:rsid w:val="008134DA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85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884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201AB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17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5E6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907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4FE2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699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C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DCF"/>
    <w:rsid w:val="00FB5104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F14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23DFD701"/>
  <w15:docId w15:val="{FCB209F4-E2D3-45F9-9188-25107D71B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31A1A-5686-40A3-8033-E1A8F7AC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Małgorzata Musioł</cp:lastModifiedBy>
  <cp:revision>21</cp:revision>
  <cp:lastPrinted>2022-04-06T11:27:00Z</cp:lastPrinted>
  <dcterms:created xsi:type="dcterms:W3CDTF">2021-02-23T11:23:00Z</dcterms:created>
  <dcterms:modified xsi:type="dcterms:W3CDTF">2026-03-05T11:28:00Z</dcterms:modified>
</cp:coreProperties>
</file>